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C966C3">
        <w:rPr>
          <w:sz w:val="24"/>
          <w:szCs w:val="24"/>
        </w:rPr>
        <w:t>7</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9554DF">
          <w:rPr>
            <w:webHidden/>
          </w:rPr>
          <w:t>3</w:t>
        </w:r>
        <w:r w:rsidR="001F2C0F">
          <w:rPr>
            <w:webHidden/>
          </w:rPr>
          <w:fldChar w:fldCharType="end"/>
        </w:r>
      </w:hyperlink>
    </w:p>
    <w:p w:rsidR="001F2C0F" w:rsidRDefault="00C81A46">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C81A46">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C81A46">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9554DF">
          <w:rPr>
            <w:webHidden/>
          </w:rPr>
          <w:t>10</w:t>
        </w:r>
        <w:r w:rsidR="001F2C0F">
          <w:rPr>
            <w:webHidden/>
          </w:rPr>
          <w:fldChar w:fldCharType="end"/>
        </w:r>
      </w:hyperlink>
    </w:p>
    <w:p w:rsidR="001F2C0F" w:rsidRDefault="00C81A46">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C81A46">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9554DF">
          <w:rPr>
            <w:webHidden/>
          </w:rPr>
          <w:t>13</w:t>
        </w:r>
        <w:r w:rsidR="001F2C0F">
          <w:rPr>
            <w:webHidden/>
          </w:rPr>
          <w:fldChar w:fldCharType="end"/>
        </w:r>
      </w:hyperlink>
    </w:p>
    <w:p w:rsidR="001F2C0F" w:rsidRDefault="00C81A46">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9554DF">
          <w:rPr>
            <w:webHidden/>
          </w:rPr>
          <w:t>16</w:t>
        </w:r>
        <w:r w:rsidR="001F2C0F">
          <w:rPr>
            <w:webHidden/>
          </w:rPr>
          <w:fldChar w:fldCharType="end"/>
        </w:r>
      </w:hyperlink>
    </w:p>
    <w:p w:rsidR="001F2C0F" w:rsidRDefault="00C81A46">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9554DF">
          <w:rPr>
            <w:webHidden/>
          </w:rPr>
          <w:t>20</w:t>
        </w:r>
        <w:r w:rsidR="001F2C0F">
          <w:rPr>
            <w:webHidden/>
          </w:rPr>
          <w:fldChar w:fldCharType="end"/>
        </w:r>
      </w:hyperlink>
    </w:p>
    <w:p w:rsidR="001F2C0F" w:rsidRDefault="00C81A46">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9554DF">
          <w:rPr>
            <w:webHidden/>
          </w:rPr>
          <w:t>22</w:t>
        </w:r>
        <w:r w:rsidR="001F2C0F">
          <w:rPr>
            <w:webHidden/>
          </w:rPr>
          <w:fldChar w:fldCharType="end"/>
        </w:r>
      </w:hyperlink>
    </w:p>
    <w:p w:rsidR="001F2C0F" w:rsidRDefault="00C81A46">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9554DF">
          <w:rPr>
            <w:webHidden/>
          </w:rPr>
          <w:t>24</w:t>
        </w:r>
        <w:r w:rsidR="001F2C0F">
          <w:rPr>
            <w:webHidden/>
          </w:rPr>
          <w:fldChar w:fldCharType="end"/>
        </w:r>
      </w:hyperlink>
    </w:p>
    <w:p w:rsidR="001F2C0F" w:rsidRDefault="00C81A46">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9554DF">
          <w:rPr>
            <w:webHidden/>
          </w:rPr>
          <w:t>26</w:t>
        </w:r>
        <w:r w:rsidR="001F2C0F">
          <w:rPr>
            <w:webHidden/>
          </w:rPr>
          <w:fldChar w:fldCharType="end"/>
        </w:r>
      </w:hyperlink>
    </w:p>
    <w:p w:rsidR="001F2C0F" w:rsidRDefault="00C81A46">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9554DF">
          <w:rPr>
            <w:webHidden/>
          </w:rPr>
          <w:t>28</w:t>
        </w:r>
        <w:r w:rsidR="001F2C0F">
          <w:rPr>
            <w:webHidden/>
          </w:rPr>
          <w:fldChar w:fldCharType="end"/>
        </w:r>
      </w:hyperlink>
    </w:p>
    <w:p w:rsidR="001F2C0F" w:rsidRDefault="00C81A46">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9554DF">
          <w:rPr>
            <w:webHidden/>
          </w:rPr>
          <w:t>29</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00D72FAB">
        <w:rPr>
          <w:b/>
          <w:color w:val="000000"/>
          <w:sz w:val="24"/>
          <w:szCs w:val="24"/>
        </w:rPr>
        <w:t>№ 61</w:t>
      </w:r>
      <w:r w:rsidR="00A57A64">
        <w:rPr>
          <w:b/>
          <w:color w:val="000000"/>
          <w:sz w:val="24"/>
          <w:szCs w:val="24"/>
        </w:rPr>
        <w:t>/17</w:t>
      </w:r>
      <w:r w:rsidR="00F615D3" w:rsidRPr="001634BE">
        <w:rPr>
          <w:b/>
          <w:sz w:val="24"/>
          <w:szCs w:val="24"/>
        </w:rPr>
        <w:t xml:space="preserve"> от </w:t>
      </w:r>
      <w:r w:rsidR="00D72FAB">
        <w:rPr>
          <w:b/>
          <w:sz w:val="24"/>
          <w:szCs w:val="24"/>
        </w:rPr>
        <w:t>07.12</w:t>
      </w:r>
      <w:r w:rsidR="00F615D3" w:rsidRPr="001634BE">
        <w:rPr>
          <w:b/>
          <w:sz w:val="24"/>
          <w:szCs w:val="24"/>
        </w:rPr>
        <w:t>.201</w:t>
      </w:r>
      <w:r w:rsidR="003B08CA" w:rsidRPr="001634BE">
        <w:rPr>
          <w:b/>
          <w:sz w:val="24"/>
          <w:szCs w:val="24"/>
        </w:rPr>
        <w:t>7</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D72FAB" w:rsidP="006846AD">
            <w:pPr>
              <w:autoSpaceDE w:val="0"/>
              <w:autoSpaceDN w:val="0"/>
              <w:adjustRightInd w:val="0"/>
              <w:spacing w:line="276" w:lineRule="auto"/>
              <w:ind w:right="-72" w:firstLine="0"/>
              <w:jc w:val="left"/>
              <w:rPr>
                <w:bCs/>
                <w:sz w:val="24"/>
                <w:szCs w:val="24"/>
              </w:rPr>
            </w:pPr>
            <w:r>
              <w:rPr>
                <w:bCs/>
                <w:sz w:val="24"/>
                <w:szCs w:val="24"/>
              </w:rPr>
              <w:t>Запасные части к РВП</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A57A64"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Pr="004747FE">
              <w:rPr>
                <w:spacing w:val="-6"/>
                <w:sz w:val="24"/>
                <w:szCs w:val="24"/>
              </w:rPr>
              <w:t xml:space="preserve"> (</w:t>
            </w:r>
            <w:r w:rsidR="00A57A64" w:rsidRPr="00A57A64">
              <w:rPr>
                <w:sz w:val="24"/>
                <w:szCs w:val="24"/>
              </w:rPr>
              <w:t>http://www.unipro.energy/purchase/announcement/</w:t>
            </w:r>
            <w:r w:rsidRPr="00A57A64">
              <w:rPr>
                <w:sz w:val="24"/>
                <w:szCs w:val="24"/>
                <w:lang w:eastAsia="en-US"/>
              </w:rPr>
              <w:t>)</w:t>
            </w:r>
          </w:p>
          <w:p w:rsidR="00BC5425" w:rsidRPr="004747FE" w:rsidRDefault="00BC5425" w:rsidP="00D72FAB">
            <w:pPr>
              <w:tabs>
                <w:tab w:val="left" w:pos="386"/>
              </w:tabs>
              <w:spacing w:line="276" w:lineRule="auto"/>
              <w:ind w:firstLine="0"/>
              <w:jc w:val="left"/>
              <w:rPr>
                <w:sz w:val="24"/>
                <w:szCs w:val="24"/>
                <w:lang w:eastAsia="en-US"/>
              </w:rPr>
            </w:pPr>
            <w:r w:rsidRPr="00A57A64">
              <w:rPr>
                <w:sz w:val="24"/>
                <w:szCs w:val="24"/>
                <w:lang w:eastAsia="en-US"/>
              </w:rPr>
              <w:t>Дата публикации Уведомления:</w:t>
            </w:r>
            <w:r w:rsidR="00D92B0A" w:rsidRPr="00A57A64">
              <w:rPr>
                <w:sz w:val="24"/>
                <w:szCs w:val="24"/>
                <w:lang w:eastAsia="en-US"/>
              </w:rPr>
              <w:t xml:space="preserve"> </w:t>
            </w:r>
            <w:r w:rsidR="00D72FAB">
              <w:rPr>
                <w:sz w:val="24"/>
                <w:szCs w:val="24"/>
                <w:lang w:eastAsia="en-US"/>
              </w:rPr>
              <w:t>07.12</w:t>
            </w:r>
            <w:r w:rsidRPr="00A57A64">
              <w:rPr>
                <w:sz w:val="24"/>
                <w:szCs w:val="24"/>
                <w:lang w:eastAsia="en-US"/>
              </w:rPr>
              <w:t>.20</w:t>
            </w:r>
            <w:r w:rsidR="00D92B0A" w:rsidRPr="00A57A64">
              <w:rPr>
                <w:sz w:val="24"/>
                <w:szCs w:val="24"/>
                <w:lang w:eastAsia="en-US"/>
              </w:rPr>
              <w:t>1</w:t>
            </w:r>
            <w:r w:rsidR="008B2C69" w:rsidRPr="00A57A64">
              <w:rPr>
                <w:sz w:val="24"/>
                <w:szCs w:val="24"/>
                <w:lang w:eastAsia="en-US"/>
              </w:rPr>
              <w:t>7</w:t>
            </w:r>
            <w:r w:rsidR="00D92B0A" w:rsidRPr="00A57A64">
              <w:rPr>
                <w:sz w:val="24"/>
                <w:szCs w:val="24"/>
                <w:lang w:eastAsia="en-US"/>
              </w:rPr>
              <w:t xml:space="preserve"> </w:t>
            </w:r>
            <w:r w:rsidRPr="00A57A64">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D72FAB">
              <w:rPr>
                <w:sz w:val="24"/>
                <w:szCs w:val="24"/>
                <w:lang w:eastAsia="en-US"/>
              </w:rPr>
              <w:t>6</w:t>
            </w:r>
            <w:r w:rsidR="000A39F7" w:rsidRPr="000A39F7">
              <w:rPr>
                <w:sz w:val="24"/>
                <w:szCs w:val="24"/>
                <w:lang w:eastAsia="en-US"/>
              </w:rPr>
              <w:t xml:space="preserve">:00 час. местного времени Организатора (часовой пояс 3, MSK+2) </w:t>
            </w:r>
            <w:r w:rsidR="000A39F7" w:rsidRPr="008B2C69">
              <w:rPr>
                <w:sz w:val="24"/>
                <w:szCs w:val="24"/>
                <w:lang w:eastAsia="en-US"/>
              </w:rPr>
              <w:t>«</w:t>
            </w:r>
            <w:r w:rsidR="00D72FAB">
              <w:rPr>
                <w:sz w:val="24"/>
                <w:szCs w:val="24"/>
                <w:lang w:eastAsia="en-US"/>
              </w:rPr>
              <w:t>20</w:t>
            </w:r>
            <w:r w:rsidR="000A39F7" w:rsidRPr="008B2C69">
              <w:rPr>
                <w:sz w:val="24"/>
                <w:szCs w:val="24"/>
                <w:lang w:eastAsia="en-US"/>
              </w:rPr>
              <w:t xml:space="preserve">» </w:t>
            </w:r>
            <w:r w:rsidR="00D72FAB">
              <w:rPr>
                <w:sz w:val="24"/>
                <w:szCs w:val="24"/>
                <w:lang w:eastAsia="en-US"/>
              </w:rPr>
              <w:t>декабря</w:t>
            </w:r>
            <w:r w:rsidR="000A39F7" w:rsidRPr="008B2C69">
              <w:rPr>
                <w:sz w:val="24"/>
                <w:szCs w:val="24"/>
                <w:lang w:eastAsia="en-US"/>
              </w:rPr>
              <w:t xml:space="preserve"> 201</w:t>
            </w:r>
            <w:r w:rsidR="008B2C69" w:rsidRPr="008B2C69">
              <w:rPr>
                <w:sz w:val="24"/>
                <w:szCs w:val="24"/>
                <w:lang w:eastAsia="en-US"/>
              </w:rPr>
              <w:t>7</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w:t>
            </w:r>
            <w:r w:rsidR="00D72FAB">
              <w:rPr>
                <w:sz w:val="24"/>
                <w:szCs w:val="24"/>
              </w:rPr>
              <w:t xml:space="preserve"> </w:t>
            </w:r>
            <w:r w:rsidRPr="004747FE">
              <w:rPr>
                <w:sz w:val="24"/>
                <w:szCs w:val="24"/>
              </w:rPr>
              <w:t>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lastRenderedPageBreak/>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Default="00CD2A36" w:rsidP="00F3026D">
            <w:pPr>
              <w:autoSpaceDE w:val="0"/>
              <w:autoSpaceDN w:val="0"/>
              <w:adjustRightInd w:val="0"/>
              <w:spacing w:line="276" w:lineRule="auto"/>
              <w:ind w:firstLine="0"/>
              <w:rPr>
                <w:rStyle w:val="af2"/>
                <w:i/>
                <w:sz w:val="24"/>
                <w:szCs w:val="24"/>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w:t>
            </w:r>
            <w:r w:rsidRPr="006178C4">
              <w:rPr>
                <w:color w:val="000000"/>
                <w:sz w:val="24"/>
                <w:szCs w:val="24"/>
              </w:rPr>
              <w:lastRenderedPageBreak/>
              <w:t xml:space="preserve">официальном сайте компании и доступна по ссылке: </w:t>
            </w:r>
            <w:r w:rsidR="00547260" w:rsidRPr="00547260">
              <w:rPr>
                <w:sz w:val="24"/>
                <w:szCs w:val="24"/>
              </w:rPr>
              <w:t>http://www.unipro.energy/purchase/accreditation/</w:t>
            </w:r>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2"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E6040E">
        <w:rPr>
          <w:color w:val="000000"/>
          <w:sz w:val="24"/>
          <w:szCs w:val="24"/>
        </w:rPr>
        <w:t>61</w:t>
      </w:r>
      <w:r w:rsidR="00DC4970" w:rsidRPr="00DC4970">
        <w:rPr>
          <w:color w:val="000000"/>
          <w:sz w:val="24"/>
          <w:szCs w:val="24"/>
        </w:rPr>
        <w:t>/17</w:t>
      </w:r>
      <w:r w:rsidR="00055407" w:rsidRPr="00DC4970">
        <w:rPr>
          <w:color w:val="000000"/>
          <w:sz w:val="24"/>
          <w:szCs w:val="24"/>
        </w:rPr>
        <w:t xml:space="preserve"> </w:t>
      </w:r>
      <w:r w:rsidR="00FA4DD6" w:rsidRPr="00DC4970">
        <w:rPr>
          <w:color w:val="000000"/>
          <w:sz w:val="24"/>
          <w:szCs w:val="24"/>
        </w:rPr>
        <w:t>«</w:t>
      </w:r>
      <w:r w:rsidR="00E6040E">
        <w:rPr>
          <w:color w:val="000000"/>
          <w:sz w:val="24"/>
          <w:szCs w:val="24"/>
        </w:rPr>
        <w:t>07</w:t>
      </w:r>
      <w:r w:rsidR="00FA4DD6" w:rsidRPr="00DC4970">
        <w:rPr>
          <w:color w:val="000000"/>
          <w:sz w:val="24"/>
          <w:szCs w:val="24"/>
        </w:rPr>
        <w:t>»</w:t>
      </w:r>
      <w:r w:rsidR="005306D6" w:rsidRPr="00DC4970">
        <w:rPr>
          <w:color w:val="000000"/>
          <w:sz w:val="24"/>
          <w:szCs w:val="24"/>
        </w:rPr>
        <w:t xml:space="preserve"> </w:t>
      </w:r>
      <w:r w:rsidR="00E6040E">
        <w:rPr>
          <w:color w:val="000000"/>
          <w:sz w:val="24"/>
          <w:szCs w:val="24"/>
        </w:rPr>
        <w:t xml:space="preserve">декабря </w:t>
      </w:r>
      <w:bookmarkStart w:id="16" w:name="_GoBack"/>
      <w:bookmarkEnd w:id="16"/>
      <w:r w:rsidR="00F822D6" w:rsidRPr="00DC4970">
        <w:rPr>
          <w:color w:val="000000"/>
          <w:sz w:val="24"/>
          <w:szCs w:val="24"/>
        </w:rPr>
        <w:t>2</w:t>
      </w:r>
      <w:r w:rsidR="005306D6" w:rsidRPr="00DC4970">
        <w:rPr>
          <w:color w:val="000000"/>
          <w:sz w:val="24"/>
          <w:szCs w:val="24"/>
        </w:rPr>
        <w:t>01</w:t>
      </w:r>
      <w:r w:rsidR="00DC4970" w:rsidRPr="00DC4970">
        <w:rPr>
          <w:color w:val="000000"/>
          <w:sz w:val="24"/>
          <w:szCs w:val="24"/>
        </w:rPr>
        <w:t>7</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9554DF" w:rsidRPr="009554DF">
        <w:rPr>
          <w:color w:val="000000"/>
          <w:sz w:val="24"/>
          <w:szCs w:val="24"/>
        </w:rPr>
        <w:t>Анкета Участника (форма 5</w:t>
      </w:r>
      <w:r w:rsidR="009554DF" w:rsidRPr="009554DF">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9554DF" w:rsidRPr="009554DF">
        <w:rPr>
          <w:color w:val="000000"/>
          <w:sz w:val="24"/>
          <w:szCs w:val="24"/>
        </w:rPr>
        <w:t>Справка о перечне и годовых объемах выполнения аналогичных договоров (форма 6</w:t>
      </w:r>
      <w:r w:rsidR="009554DF" w:rsidRPr="009554DF">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9554DF">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3"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4"/>
      <w:footerReference w:type="default" r:id="rId15"/>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1A46" w:rsidRDefault="00C81A46">
      <w:r>
        <w:separator/>
      </w:r>
    </w:p>
  </w:endnote>
  <w:endnote w:type="continuationSeparator" w:id="0">
    <w:p w:rsidR="00C81A46" w:rsidRDefault="00C81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E6040E">
          <w:rPr>
            <w:noProof/>
          </w:rPr>
          <w:t>15</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1A46" w:rsidRDefault="00C81A46">
      <w:r>
        <w:separator/>
      </w:r>
    </w:p>
  </w:footnote>
  <w:footnote w:type="continuationSeparator" w:id="0">
    <w:p w:rsidR="00C81A46" w:rsidRDefault="00C81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CFE"/>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260"/>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57A64"/>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A46"/>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AB"/>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40E"/>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403457"/>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nb.ru/rbr.asp?rbr=25"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1128FF-F58B-4338-B9C7-4ACAC3A08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4558</Words>
  <Characters>25983</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30481</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42</cp:revision>
  <cp:lastPrinted>2015-11-09T03:41:00Z</cp:lastPrinted>
  <dcterms:created xsi:type="dcterms:W3CDTF">2015-11-05T11:44:00Z</dcterms:created>
  <dcterms:modified xsi:type="dcterms:W3CDTF">2017-12-07T09:49:00Z</dcterms:modified>
</cp:coreProperties>
</file>